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DE1FDF" w:rsidTr="00DE1FDF">
        <w:tc>
          <w:tcPr>
            <w:tcW w:w="566" w:type="dxa"/>
          </w:tcPr>
          <w:p w:rsidR="002B7719" w:rsidRDefault="002B771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2B771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7719" w:rsidRDefault="00DC5413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2B7719" w:rsidRDefault="002B771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2B771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2B7719" w:rsidRDefault="00DC541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2B7719" w:rsidRDefault="002B771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2B7719" w:rsidRDefault="002B771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B7719" w:rsidRDefault="002B7719">
            <w:pPr>
              <w:spacing w:after="0" w:line="240" w:lineRule="auto"/>
            </w:pPr>
          </w:p>
        </w:tc>
        <w:tc>
          <w:tcPr>
            <w:tcW w:w="566" w:type="dxa"/>
          </w:tcPr>
          <w:p w:rsidR="002B7719" w:rsidRDefault="002B7719">
            <w:pPr>
              <w:pStyle w:val="EmptyCellLayoutStyle"/>
              <w:spacing w:after="0" w:line="240" w:lineRule="auto"/>
            </w:pPr>
          </w:p>
        </w:tc>
      </w:tr>
      <w:tr w:rsidR="002B7719">
        <w:trPr>
          <w:trHeight w:val="283"/>
        </w:trPr>
        <w:tc>
          <w:tcPr>
            <w:tcW w:w="566" w:type="dxa"/>
          </w:tcPr>
          <w:p w:rsidR="002B7719" w:rsidRDefault="002B771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B7719" w:rsidRDefault="002B771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B7719" w:rsidRDefault="002B771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B7719" w:rsidRDefault="002B771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2B7719" w:rsidRDefault="002B7719">
            <w:pPr>
              <w:pStyle w:val="EmptyCellLayoutStyle"/>
              <w:spacing w:after="0" w:line="240" w:lineRule="auto"/>
            </w:pPr>
          </w:p>
        </w:tc>
      </w:tr>
      <w:tr w:rsidR="00DE1FDF" w:rsidTr="00DE1FDF">
        <w:tc>
          <w:tcPr>
            <w:tcW w:w="566" w:type="dxa"/>
          </w:tcPr>
          <w:p w:rsidR="002B7719" w:rsidRDefault="002B771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698"/>
              <w:gridCol w:w="2263"/>
            </w:tblGrid>
            <w:tr w:rsidR="002B771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İSG101 - İş Sağlığı ve Güvenliği - 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B7719">
                  <w:pPr>
                    <w:spacing w:after="0" w:line="240" w:lineRule="auto"/>
                  </w:pPr>
                </w:p>
              </w:tc>
            </w:tr>
            <w:tr w:rsidR="002B771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AA16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B7719">
                  <w:pPr>
                    <w:spacing w:after="0" w:line="240" w:lineRule="auto"/>
                  </w:pPr>
                </w:p>
              </w:tc>
            </w:tr>
            <w:tr w:rsidR="002B771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B7719">
                  <w:pPr>
                    <w:spacing w:after="0" w:line="240" w:lineRule="auto"/>
                  </w:pPr>
                </w:p>
              </w:tc>
            </w:tr>
            <w:tr w:rsidR="002B771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A252BD">
                  <w:pPr>
                    <w:spacing w:after="0" w:line="240" w:lineRule="auto"/>
                  </w:pPr>
                  <w:r>
                    <w:t>204</w:t>
                  </w:r>
                </w:p>
              </w:tc>
            </w:tr>
          </w:tbl>
          <w:p w:rsidR="002B7719" w:rsidRDefault="002B7719">
            <w:pPr>
              <w:spacing w:after="0" w:line="240" w:lineRule="auto"/>
            </w:pPr>
          </w:p>
        </w:tc>
        <w:tc>
          <w:tcPr>
            <w:tcW w:w="566" w:type="dxa"/>
          </w:tcPr>
          <w:p w:rsidR="002B7719" w:rsidRDefault="002B7719">
            <w:pPr>
              <w:pStyle w:val="EmptyCellLayoutStyle"/>
              <w:spacing w:after="0" w:line="240" w:lineRule="auto"/>
            </w:pPr>
          </w:p>
        </w:tc>
      </w:tr>
      <w:tr w:rsidR="002B7719">
        <w:trPr>
          <w:trHeight w:val="283"/>
        </w:trPr>
        <w:tc>
          <w:tcPr>
            <w:tcW w:w="566" w:type="dxa"/>
          </w:tcPr>
          <w:p w:rsidR="002B7719" w:rsidRDefault="002B771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B7719" w:rsidRDefault="002B771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B7719" w:rsidRDefault="002B771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B7719" w:rsidRDefault="002B771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2B7719" w:rsidRDefault="002B7719">
            <w:pPr>
              <w:pStyle w:val="EmptyCellLayoutStyle"/>
              <w:spacing w:after="0" w:line="240" w:lineRule="auto"/>
            </w:pPr>
          </w:p>
        </w:tc>
      </w:tr>
      <w:tr w:rsidR="002B7719">
        <w:tc>
          <w:tcPr>
            <w:tcW w:w="566" w:type="dxa"/>
          </w:tcPr>
          <w:p w:rsidR="002B7719" w:rsidRDefault="002B771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2B7719" w:rsidTr="00975D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B7719" w:rsidTr="00975D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F663D">
                  <w:pPr>
                    <w:spacing w:after="0" w:line="240" w:lineRule="auto"/>
                    <w:jc w:val="center"/>
                  </w:pPr>
                  <w: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Sinan BAYRAK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B7719">
                  <w:pPr>
                    <w:spacing w:after="0" w:line="240" w:lineRule="auto"/>
                  </w:pPr>
                </w:p>
              </w:tc>
            </w:tr>
            <w:tr w:rsidR="002B7719" w:rsidTr="00975D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F663D">
                  <w:pPr>
                    <w:spacing w:after="0" w:line="240" w:lineRule="auto"/>
                    <w:jc w:val="center"/>
                  </w:pPr>
                  <w: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Feride YAVUZ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B7719">
                  <w:pPr>
                    <w:spacing w:after="0" w:line="240" w:lineRule="auto"/>
                  </w:pPr>
                </w:p>
              </w:tc>
            </w:tr>
            <w:tr w:rsidR="002B7719" w:rsidTr="00975D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F663D">
                  <w:pPr>
                    <w:spacing w:after="0" w:line="240" w:lineRule="auto"/>
                    <w:jc w:val="center"/>
                  </w:pPr>
                  <w: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TEKİL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B7719">
                  <w:pPr>
                    <w:spacing w:after="0" w:line="240" w:lineRule="auto"/>
                  </w:pPr>
                </w:p>
              </w:tc>
            </w:tr>
            <w:tr w:rsidR="002B7719" w:rsidTr="00975D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F663D">
                  <w:pPr>
                    <w:spacing w:after="0" w:line="240" w:lineRule="auto"/>
                    <w:jc w:val="center"/>
                  </w:pPr>
                  <w: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Yasemin SOĞUKSU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B7719">
                  <w:pPr>
                    <w:spacing w:after="0" w:line="240" w:lineRule="auto"/>
                  </w:pPr>
                </w:p>
              </w:tc>
            </w:tr>
            <w:tr w:rsidR="002B7719" w:rsidTr="00975D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F663D">
                  <w:pPr>
                    <w:spacing w:after="0" w:line="240" w:lineRule="auto"/>
                    <w:jc w:val="center"/>
                  </w:pPr>
                  <w: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Elvan BALCI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B7719">
                  <w:pPr>
                    <w:spacing w:after="0" w:line="240" w:lineRule="auto"/>
                  </w:pPr>
                </w:p>
              </w:tc>
            </w:tr>
            <w:tr w:rsidR="002B7719" w:rsidTr="00975D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F663D">
                  <w:pPr>
                    <w:spacing w:after="0" w:line="240" w:lineRule="auto"/>
                    <w:jc w:val="center"/>
                  </w:pPr>
                  <w: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Sena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B7719">
                  <w:pPr>
                    <w:spacing w:after="0" w:line="240" w:lineRule="auto"/>
                  </w:pPr>
                </w:p>
              </w:tc>
            </w:tr>
            <w:tr w:rsidR="002B7719" w:rsidTr="00975D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F663D">
                  <w:pPr>
                    <w:spacing w:after="0" w:line="240" w:lineRule="auto"/>
                    <w:jc w:val="center"/>
                  </w:pPr>
                  <w: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B7719">
                  <w:pPr>
                    <w:spacing w:after="0" w:line="240" w:lineRule="auto"/>
                  </w:pPr>
                </w:p>
              </w:tc>
            </w:tr>
            <w:tr w:rsidR="002B7719" w:rsidTr="00975D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F663D">
                  <w:pPr>
                    <w:spacing w:after="0" w:line="240" w:lineRule="auto"/>
                    <w:jc w:val="center"/>
                  </w:pPr>
                  <w: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161201168 - </w:t>
                  </w: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Adem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B7719">
                  <w:pPr>
                    <w:spacing w:after="0" w:line="240" w:lineRule="auto"/>
                  </w:pPr>
                </w:p>
              </w:tc>
            </w:tr>
            <w:tr w:rsidR="002B7719" w:rsidTr="00975D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F663D">
                  <w:pPr>
                    <w:spacing w:after="0" w:line="240" w:lineRule="auto"/>
                    <w:jc w:val="center"/>
                  </w:pPr>
                  <w: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B7719">
                  <w:pPr>
                    <w:spacing w:after="0" w:line="240" w:lineRule="auto"/>
                  </w:pPr>
                </w:p>
              </w:tc>
            </w:tr>
            <w:tr w:rsidR="002B7719" w:rsidTr="00975D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F663D">
                  <w:pPr>
                    <w:spacing w:after="0" w:line="240" w:lineRule="auto"/>
                    <w:jc w:val="center"/>
                  </w:pPr>
                  <w: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İNCE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B7719">
                  <w:pPr>
                    <w:spacing w:after="0" w:line="240" w:lineRule="auto"/>
                  </w:pPr>
                </w:p>
              </w:tc>
            </w:tr>
            <w:tr w:rsidR="002B7719" w:rsidTr="00975D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F663D">
                  <w:pPr>
                    <w:spacing w:after="0" w:line="240" w:lineRule="auto"/>
                    <w:jc w:val="center"/>
                  </w:pPr>
                  <w: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Şelale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B7719">
                  <w:pPr>
                    <w:spacing w:after="0" w:line="240" w:lineRule="auto"/>
                  </w:pPr>
                </w:p>
              </w:tc>
            </w:tr>
            <w:tr w:rsidR="002B7719" w:rsidTr="00975D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F663D">
                  <w:pPr>
                    <w:spacing w:after="0" w:line="240" w:lineRule="auto"/>
                    <w:jc w:val="center"/>
                  </w:pPr>
                  <w: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Şeyhmus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B7719">
                  <w:pPr>
                    <w:spacing w:after="0" w:line="240" w:lineRule="auto"/>
                  </w:pPr>
                </w:p>
              </w:tc>
            </w:tr>
            <w:tr w:rsidR="002B7719" w:rsidTr="00975D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F663D">
                  <w:pPr>
                    <w:spacing w:after="0" w:line="240" w:lineRule="auto"/>
                    <w:jc w:val="center"/>
                  </w:pPr>
                  <w: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Remziye KARAGÖZ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B7719">
                  <w:pPr>
                    <w:spacing w:after="0" w:line="240" w:lineRule="auto"/>
                  </w:pPr>
                </w:p>
              </w:tc>
            </w:tr>
            <w:tr w:rsidR="002B7719" w:rsidTr="00975D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F663D">
                  <w:pPr>
                    <w:spacing w:after="0" w:line="240" w:lineRule="auto"/>
                    <w:jc w:val="center"/>
                  </w:pPr>
                  <w: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181301079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Sevginur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B7719">
                  <w:pPr>
                    <w:spacing w:after="0" w:line="240" w:lineRule="auto"/>
                  </w:pPr>
                </w:p>
              </w:tc>
            </w:tr>
          </w:tbl>
          <w:p w:rsidR="002B7719" w:rsidRDefault="002B7719">
            <w:pPr>
              <w:spacing w:after="0" w:line="240" w:lineRule="auto"/>
            </w:pPr>
          </w:p>
        </w:tc>
        <w:tc>
          <w:tcPr>
            <w:tcW w:w="283" w:type="dxa"/>
          </w:tcPr>
          <w:p w:rsidR="002B7719" w:rsidRDefault="002B771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2B7719" w:rsidTr="00975D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B7719" w:rsidTr="00975D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F663D">
                  <w:pPr>
                    <w:spacing w:after="0" w:line="240" w:lineRule="auto"/>
                    <w:jc w:val="center"/>
                  </w:pPr>
                  <w: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Azad ADİYAMAN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B7719">
                  <w:pPr>
                    <w:spacing w:after="0" w:line="240" w:lineRule="auto"/>
                  </w:pPr>
                </w:p>
              </w:tc>
            </w:tr>
            <w:tr w:rsidR="002B7719" w:rsidTr="00975D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F663D">
                  <w:pPr>
                    <w:spacing w:after="0" w:line="240" w:lineRule="auto"/>
                    <w:jc w:val="center"/>
                  </w:pPr>
                  <w: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Kadir Nadir GÜNAY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B7719">
                  <w:pPr>
                    <w:spacing w:after="0" w:line="240" w:lineRule="auto"/>
                  </w:pPr>
                </w:p>
              </w:tc>
            </w:tr>
            <w:tr w:rsidR="002B7719" w:rsidTr="00975D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F663D">
                  <w:pPr>
                    <w:spacing w:after="0" w:line="240" w:lineRule="auto"/>
                    <w:jc w:val="center"/>
                  </w:pPr>
                  <w: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Selcan TANRIKULU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B7719">
                  <w:pPr>
                    <w:spacing w:after="0" w:line="240" w:lineRule="auto"/>
                  </w:pPr>
                </w:p>
              </w:tc>
            </w:tr>
            <w:tr w:rsidR="002B7719" w:rsidTr="00975D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F663D">
                  <w:pPr>
                    <w:spacing w:after="0" w:line="240" w:lineRule="auto"/>
                    <w:jc w:val="center"/>
                  </w:pPr>
                  <w: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Ümre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B7719">
                  <w:pPr>
                    <w:spacing w:after="0" w:line="240" w:lineRule="auto"/>
                  </w:pPr>
                </w:p>
              </w:tc>
            </w:tr>
            <w:tr w:rsidR="002B7719" w:rsidTr="00975D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F663D">
                  <w:pPr>
                    <w:spacing w:after="0" w:line="240" w:lineRule="auto"/>
                    <w:jc w:val="center"/>
                  </w:pPr>
                  <w: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Ayten TOPAN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B7719">
                  <w:pPr>
                    <w:spacing w:after="0" w:line="240" w:lineRule="auto"/>
                  </w:pPr>
                </w:p>
              </w:tc>
            </w:tr>
            <w:tr w:rsidR="002B7719" w:rsidTr="00975D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F663D">
                  <w:pPr>
                    <w:spacing w:after="0" w:line="240" w:lineRule="auto"/>
                    <w:jc w:val="center"/>
                  </w:pPr>
                  <w: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YARDIM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B7719">
                  <w:pPr>
                    <w:spacing w:after="0" w:line="240" w:lineRule="auto"/>
                  </w:pPr>
                </w:p>
              </w:tc>
            </w:tr>
            <w:tr w:rsidR="002B7719" w:rsidTr="00975D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F663D">
                  <w:pPr>
                    <w:spacing w:after="0" w:line="240" w:lineRule="auto"/>
                    <w:jc w:val="center"/>
                  </w:pPr>
                  <w: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DELHİŞ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B7719">
                  <w:pPr>
                    <w:spacing w:after="0" w:line="240" w:lineRule="auto"/>
                  </w:pPr>
                </w:p>
              </w:tc>
            </w:tr>
            <w:tr w:rsidR="002B7719" w:rsidTr="00975D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F663D">
                  <w:pPr>
                    <w:spacing w:after="0" w:line="240" w:lineRule="auto"/>
                    <w:jc w:val="center"/>
                  </w:pPr>
                  <w: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Eda GÖK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B7719">
                  <w:pPr>
                    <w:spacing w:after="0" w:line="240" w:lineRule="auto"/>
                  </w:pPr>
                </w:p>
              </w:tc>
            </w:tr>
            <w:tr w:rsidR="002B7719" w:rsidTr="00975D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F663D">
                  <w:pPr>
                    <w:spacing w:after="0" w:line="240" w:lineRule="auto"/>
                    <w:jc w:val="center"/>
                  </w:pPr>
                  <w: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B7719">
                  <w:pPr>
                    <w:spacing w:after="0" w:line="240" w:lineRule="auto"/>
                  </w:pPr>
                </w:p>
              </w:tc>
            </w:tr>
            <w:tr w:rsidR="002B7719" w:rsidTr="00975D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F663D">
                  <w:pPr>
                    <w:spacing w:after="0" w:line="240" w:lineRule="auto"/>
                    <w:jc w:val="center"/>
                  </w:pPr>
                  <w: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Sümeyra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BOZTAŞ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B7719">
                  <w:pPr>
                    <w:spacing w:after="0" w:line="240" w:lineRule="auto"/>
                  </w:pPr>
                </w:p>
              </w:tc>
            </w:tr>
            <w:tr w:rsidR="002B7719" w:rsidTr="00975D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F663D">
                  <w:pPr>
                    <w:spacing w:after="0" w:line="240" w:lineRule="auto"/>
                    <w:jc w:val="center"/>
                  </w:pPr>
                  <w: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KERÇEK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B7719">
                  <w:pPr>
                    <w:spacing w:after="0" w:line="240" w:lineRule="auto"/>
                  </w:pPr>
                </w:p>
              </w:tc>
            </w:tr>
            <w:tr w:rsidR="002B7719" w:rsidTr="00975D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F663D">
                  <w:pPr>
                    <w:spacing w:after="0" w:line="240" w:lineRule="auto"/>
                    <w:jc w:val="center"/>
                  </w:pPr>
                  <w: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B7719">
                  <w:pPr>
                    <w:spacing w:after="0" w:line="240" w:lineRule="auto"/>
                  </w:pPr>
                </w:p>
              </w:tc>
            </w:tr>
            <w:tr w:rsidR="002B7719" w:rsidTr="00975D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F663D">
                  <w:pPr>
                    <w:spacing w:after="0" w:line="240" w:lineRule="auto"/>
                    <w:jc w:val="center"/>
                  </w:pPr>
                  <w: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181301069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Ümmügülsüm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DURMAZ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B7719">
                  <w:pPr>
                    <w:spacing w:after="0" w:line="240" w:lineRule="auto"/>
                  </w:pPr>
                </w:p>
              </w:tc>
            </w:tr>
            <w:tr w:rsidR="002B7719" w:rsidTr="00975D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F663D">
                  <w:pPr>
                    <w:spacing w:after="0" w:line="240" w:lineRule="auto"/>
                    <w:jc w:val="center"/>
                  </w:pPr>
                  <w:r>
                    <w:t>28</w:t>
                  </w:r>
                  <w:bookmarkStart w:id="0" w:name="_GoBack"/>
                  <w:bookmarkEnd w:id="0"/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183302008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B7719">
                  <w:pPr>
                    <w:spacing w:after="0" w:line="240" w:lineRule="auto"/>
                  </w:pPr>
                </w:p>
              </w:tc>
            </w:tr>
          </w:tbl>
          <w:p w:rsidR="002B7719" w:rsidRDefault="002B7719">
            <w:pPr>
              <w:spacing w:after="0" w:line="240" w:lineRule="auto"/>
            </w:pPr>
          </w:p>
        </w:tc>
        <w:tc>
          <w:tcPr>
            <w:tcW w:w="566" w:type="dxa"/>
          </w:tcPr>
          <w:p w:rsidR="002B7719" w:rsidRDefault="002B7719">
            <w:pPr>
              <w:pStyle w:val="EmptyCellLayoutStyle"/>
              <w:spacing w:after="0" w:line="240" w:lineRule="auto"/>
            </w:pPr>
          </w:p>
        </w:tc>
      </w:tr>
      <w:tr w:rsidR="002B7719">
        <w:trPr>
          <w:trHeight w:val="283"/>
        </w:trPr>
        <w:tc>
          <w:tcPr>
            <w:tcW w:w="566" w:type="dxa"/>
          </w:tcPr>
          <w:p w:rsidR="002B7719" w:rsidRDefault="002B771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B7719" w:rsidRDefault="002B771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B7719" w:rsidRDefault="002B771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B7719" w:rsidRDefault="002B771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2B7719" w:rsidRDefault="002B7719">
            <w:pPr>
              <w:pStyle w:val="EmptyCellLayoutStyle"/>
              <w:spacing w:after="0" w:line="240" w:lineRule="auto"/>
            </w:pPr>
          </w:p>
        </w:tc>
      </w:tr>
      <w:tr w:rsidR="00DE1FDF" w:rsidTr="00DE1FDF">
        <w:tc>
          <w:tcPr>
            <w:tcW w:w="566" w:type="dxa"/>
          </w:tcPr>
          <w:p w:rsidR="002B7719" w:rsidRDefault="002B771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2B7719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DC541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2B7719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B771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B771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B771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7719" w:rsidRDefault="002B7719">
                  <w:pPr>
                    <w:spacing w:after="0" w:line="240" w:lineRule="auto"/>
                  </w:pPr>
                </w:p>
              </w:tc>
            </w:tr>
          </w:tbl>
          <w:p w:rsidR="002B7719" w:rsidRDefault="002B7719">
            <w:pPr>
              <w:spacing w:after="0" w:line="240" w:lineRule="auto"/>
            </w:pPr>
          </w:p>
        </w:tc>
        <w:tc>
          <w:tcPr>
            <w:tcW w:w="566" w:type="dxa"/>
          </w:tcPr>
          <w:p w:rsidR="002B7719" w:rsidRDefault="002B7719">
            <w:pPr>
              <w:pStyle w:val="EmptyCellLayoutStyle"/>
              <w:spacing w:after="0" w:line="240" w:lineRule="auto"/>
            </w:pPr>
          </w:p>
        </w:tc>
      </w:tr>
    </w:tbl>
    <w:p w:rsidR="002B7719" w:rsidRDefault="002B7719">
      <w:pPr>
        <w:spacing w:after="0" w:line="240" w:lineRule="auto"/>
      </w:pPr>
    </w:p>
    <w:sectPr w:rsidR="002B7719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1777" w:rsidRDefault="00A61777">
      <w:pPr>
        <w:spacing w:after="0" w:line="240" w:lineRule="auto"/>
      </w:pPr>
      <w:r>
        <w:separator/>
      </w:r>
    </w:p>
  </w:endnote>
  <w:endnote w:type="continuationSeparator" w:id="0">
    <w:p w:rsidR="00A61777" w:rsidRDefault="00A61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2B7719">
      <w:tc>
        <w:tcPr>
          <w:tcW w:w="566" w:type="dxa"/>
        </w:tcPr>
        <w:p w:rsidR="002B7719" w:rsidRDefault="002B771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B7719" w:rsidRDefault="002B771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B7719" w:rsidRDefault="002B771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B7719" w:rsidRDefault="002B771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B7719" w:rsidRDefault="002B771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B7719" w:rsidRDefault="002B771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2B7719" w:rsidRDefault="002B7719">
          <w:pPr>
            <w:pStyle w:val="EmptyCellLayoutStyle"/>
            <w:spacing w:after="0" w:line="240" w:lineRule="auto"/>
          </w:pPr>
        </w:p>
      </w:tc>
    </w:tr>
    <w:tr w:rsidR="002B7719">
      <w:tc>
        <w:tcPr>
          <w:tcW w:w="566" w:type="dxa"/>
        </w:tcPr>
        <w:p w:rsidR="002B7719" w:rsidRDefault="002B771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2B7719" w:rsidRDefault="00DC5413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2B7719" w:rsidRDefault="002B7719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2B7719" w:rsidRDefault="002B7719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2B7719" w:rsidRDefault="002B7719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2B7719" w:rsidRDefault="002B771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2B7719" w:rsidRDefault="002B7719">
          <w:pPr>
            <w:pStyle w:val="EmptyCellLayoutStyle"/>
            <w:spacing w:after="0" w:line="240" w:lineRule="auto"/>
          </w:pPr>
        </w:p>
      </w:tc>
    </w:tr>
    <w:tr w:rsidR="002B7719">
      <w:tc>
        <w:tcPr>
          <w:tcW w:w="566" w:type="dxa"/>
        </w:tcPr>
        <w:p w:rsidR="002B7719" w:rsidRDefault="002B771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B7719" w:rsidRDefault="002B771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B7719" w:rsidRDefault="002B771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2B7719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B7719" w:rsidRDefault="00DC5413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21.12.2018</w:t>
                </w:r>
              </w:p>
            </w:tc>
          </w:tr>
        </w:tbl>
        <w:p w:rsidR="002B7719" w:rsidRDefault="002B7719">
          <w:pPr>
            <w:spacing w:after="0" w:line="240" w:lineRule="auto"/>
          </w:pPr>
        </w:p>
      </w:tc>
      <w:tc>
        <w:tcPr>
          <w:tcW w:w="141" w:type="dxa"/>
        </w:tcPr>
        <w:p w:rsidR="002B7719" w:rsidRDefault="002B771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B7719" w:rsidRDefault="002B771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2B7719" w:rsidRDefault="002B7719">
          <w:pPr>
            <w:pStyle w:val="EmptyCellLayoutStyle"/>
            <w:spacing w:after="0" w:line="240" w:lineRule="auto"/>
          </w:pPr>
        </w:p>
      </w:tc>
    </w:tr>
    <w:tr w:rsidR="002B7719">
      <w:tc>
        <w:tcPr>
          <w:tcW w:w="566" w:type="dxa"/>
        </w:tcPr>
        <w:p w:rsidR="002B7719" w:rsidRDefault="002B771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B7719" w:rsidRDefault="002B771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B7719" w:rsidRDefault="002B771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2B7719" w:rsidRDefault="002B771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B7719" w:rsidRDefault="002B7719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2B7719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B7719" w:rsidRDefault="00DC5413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2B7719" w:rsidRDefault="002B7719">
          <w:pPr>
            <w:spacing w:after="0" w:line="240" w:lineRule="auto"/>
          </w:pPr>
        </w:p>
      </w:tc>
      <w:tc>
        <w:tcPr>
          <w:tcW w:w="566" w:type="dxa"/>
        </w:tcPr>
        <w:p w:rsidR="002B7719" w:rsidRDefault="002B7719">
          <w:pPr>
            <w:pStyle w:val="EmptyCellLayoutStyle"/>
            <w:spacing w:after="0" w:line="240" w:lineRule="auto"/>
          </w:pPr>
        </w:p>
      </w:tc>
    </w:tr>
    <w:tr w:rsidR="002B7719">
      <w:tc>
        <w:tcPr>
          <w:tcW w:w="566" w:type="dxa"/>
        </w:tcPr>
        <w:p w:rsidR="002B7719" w:rsidRDefault="002B771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B7719" w:rsidRDefault="002B771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B7719" w:rsidRDefault="002B771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B7719" w:rsidRDefault="002B771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B7719" w:rsidRDefault="002B771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B7719" w:rsidRDefault="002B771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2B7719" w:rsidRDefault="002B7719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1777" w:rsidRDefault="00A61777">
      <w:pPr>
        <w:spacing w:after="0" w:line="240" w:lineRule="auto"/>
      </w:pPr>
      <w:r>
        <w:separator/>
      </w:r>
    </w:p>
  </w:footnote>
  <w:footnote w:type="continuationSeparator" w:id="0">
    <w:p w:rsidR="00A61777" w:rsidRDefault="00A61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2B7719">
      <w:tc>
        <w:tcPr>
          <w:tcW w:w="566" w:type="dxa"/>
        </w:tcPr>
        <w:p w:rsidR="002B7719" w:rsidRDefault="002B7719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2B7719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B7719" w:rsidRDefault="00DC5413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2B7719" w:rsidRDefault="002B7719">
          <w:pPr>
            <w:spacing w:after="0" w:line="240" w:lineRule="auto"/>
          </w:pPr>
        </w:p>
      </w:tc>
      <w:tc>
        <w:tcPr>
          <w:tcW w:w="566" w:type="dxa"/>
        </w:tcPr>
        <w:p w:rsidR="002B7719" w:rsidRDefault="002B7719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4" w15:restartNumberingAfterBreak="0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5" w15:restartNumberingAfterBreak="0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6" w15:restartNumberingAfterBreak="0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7" w15:restartNumberingAfterBreak="0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8" w15:restartNumberingAfterBreak="0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9" w15:restartNumberingAfterBreak="0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0" w15:restartNumberingAfterBreak="0">
    <w:nsid w:val="0000001F"/>
    <w:multiLevelType w:val="multilevel"/>
    <w:tmpl w:val="0000001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1" w15:restartNumberingAfterBreak="0">
    <w:nsid w:val="00000020"/>
    <w:multiLevelType w:val="multilevel"/>
    <w:tmpl w:val="0000002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2" w15:restartNumberingAfterBreak="0">
    <w:nsid w:val="00000021"/>
    <w:multiLevelType w:val="multilevel"/>
    <w:tmpl w:val="0000002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3" w15:restartNumberingAfterBreak="0">
    <w:nsid w:val="00000022"/>
    <w:multiLevelType w:val="multilevel"/>
    <w:tmpl w:val="0000002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B7719"/>
    <w:rsid w:val="002B7719"/>
    <w:rsid w:val="002F663D"/>
    <w:rsid w:val="0089575E"/>
    <w:rsid w:val="00975D28"/>
    <w:rsid w:val="00A252BD"/>
    <w:rsid w:val="00A61777"/>
    <w:rsid w:val="00DC5413"/>
    <w:rsid w:val="00DE1FDF"/>
    <w:rsid w:val="00FD3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849C0D-7F23-4A68-B6E7-FD99EF1D2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aidata</cp:lastModifiedBy>
  <cp:revision>7</cp:revision>
  <dcterms:created xsi:type="dcterms:W3CDTF">2018-12-21T10:46:00Z</dcterms:created>
  <dcterms:modified xsi:type="dcterms:W3CDTF">2018-12-21T11:26:00Z</dcterms:modified>
</cp:coreProperties>
</file>